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A4CB99D" w14:textId="2DDCA4B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Технология и Экономика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3B0D48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4792E16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7EA0544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7D8F2EC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8EC0CD1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B499E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580DCA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9DD32D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BB3D63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A2EE93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5AC2F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89B72AD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8B040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266EB0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B71303A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053F630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018767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8C8BE5D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736E31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736E31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736E31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FE396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FE396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FE396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FE396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FE396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FE396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FE396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bookmarkStart w:id="9" w:name="_GoBack"/>
            <w:bookmarkEnd w:id="9"/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128F6" w14:textId="77777777" w:rsidR="00FE396B" w:rsidRDefault="00FE396B" w:rsidP="00E8637C">
      <w:r>
        <w:separator/>
      </w:r>
    </w:p>
  </w:endnote>
  <w:endnote w:type="continuationSeparator" w:id="0">
    <w:p w14:paraId="742F9447" w14:textId="77777777" w:rsidR="00FE396B" w:rsidRDefault="00FE396B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736E31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736E31">
      <w:rPr>
        <w:rFonts w:ascii="Times New Roman" w:hAnsi="Times New Roman" w:cs="Times New Roman"/>
        <w:noProof/>
        <w:sz w:val="28"/>
        <w:szCs w:val="28"/>
      </w:rPr>
      <w:t>32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37490" w14:textId="77777777" w:rsidR="00FE396B" w:rsidRDefault="00FE396B" w:rsidP="00E8637C">
      <w:r>
        <w:separator/>
      </w:r>
    </w:p>
  </w:footnote>
  <w:footnote w:type="continuationSeparator" w:id="0">
    <w:p w14:paraId="2A025EB9" w14:textId="77777777" w:rsidR="00FE396B" w:rsidRDefault="00FE396B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36E31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E396B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23903-2858-4373-93CE-B7893771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41</Pages>
  <Words>13589</Words>
  <Characters>77461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101</cp:revision>
  <dcterms:created xsi:type="dcterms:W3CDTF">2021-06-21T06:27:00Z</dcterms:created>
  <dcterms:modified xsi:type="dcterms:W3CDTF">2021-09-24T05:13:00Z</dcterms:modified>
</cp:coreProperties>
</file>